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20A94" w:rsidRDefault="00432BBF" w:rsidP="00F741A2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FA7101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20A94" w:rsidRDefault="00432BBF" w:rsidP="00F741A2">
      <w:pPr>
        <w:suppressAutoHyphens/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47"/>
        <w:gridCol w:w="1701"/>
      </w:tblGrid>
      <w:tr w:rsidR="00432BBF" w:rsidRPr="007323A5" w:rsidTr="00603C6C">
        <w:trPr>
          <w:trHeight w:val="352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0338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CE2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Gerente de Servicios </w:t>
            </w:r>
            <w:r w:rsidR="000338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Apoyo a Procesos de Salud</w:t>
            </w:r>
          </w:p>
        </w:tc>
        <w:tc>
          <w:tcPr>
            <w:tcW w:w="1207" w:type="dxa"/>
            <w:vAlign w:val="center"/>
          </w:tcPr>
          <w:p w:rsidR="00432BBF" w:rsidRPr="007323A5" w:rsidRDefault="00432BBF" w:rsidP="00F741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73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F741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9A1B50">
        <w:trPr>
          <w:trHeight w:val="364"/>
          <w:tblCellSpacing w:w="20" w:type="dxa"/>
        </w:trPr>
        <w:tc>
          <w:tcPr>
            <w:tcW w:w="9672" w:type="dxa"/>
            <w:gridSpan w:val="3"/>
            <w:vAlign w:val="center"/>
          </w:tcPr>
          <w:p w:rsidR="00432BBF" w:rsidRPr="007323A5" w:rsidRDefault="00432BBF" w:rsidP="0018702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2BA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F073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9A1B50">
        <w:trPr>
          <w:trHeight w:val="284"/>
          <w:tblCellSpacing w:w="20" w:type="dxa"/>
        </w:trPr>
        <w:tc>
          <w:tcPr>
            <w:tcW w:w="9672" w:type="dxa"/>
            <w:gridSpan w:val="3"/>
            <w:vAlign w:val="center"/>
          </w:tcPr>
          <w:p w:rsidR="00432BBF" w:rsidRPr="007323A5" w:rsidRDefault="00432BBF" w:rsidP="00F741A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3497" w:rsidRPr="00F317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</w:p>
        </w:tc>
      </w:tr>
    </w:tbl>
    <w:p w:rsidR="00432BBF" w:rsidRPr="00420A94" w:rsidRDefault="00432BBF" w:rsidP="00F741A2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Default="00540ED7" w:rsidP="00F741A2">
      <w:pPr>
        <w:suppressAutoHyphens/>
        <w:rPr>
          <w:sz w:val="20"/>
        </w:rPr>
      </w:pPr>
    </w:p>
    <w:p w:rsidR="00336BF3" w:rsidRDefault="00336BF3" w:rsidP="002464AA">
      <w:pPr>
        <w:suppressAutoHyphens/>
        <w:ind w:left="360" w:right="193"/>
        <w:jc w:val="both"/>
        <w:rPr>
          <w:rFonts w:ascii="Bookman Old Style" w:hAnsi="Bookman Old Style" w:cs="Arial"/>
          <w:i w:val="0"/>
          <w:iCs/>
          <w:sz w:val="20"/>
        </w:rPr>
      </w:pPr>
      <w:proofErr w:type="spellStart"/>
      <w:r>
        <w:rPr>
          <w:rFonts w:ascii="Bookman Old Style" w:hAnsi="Bookman Old Style" w:cs="Arial"/>
          <w:i w:val="0"/>
          <w:iCs/>
          <w:sz w:val="20"/>
        </w:rPr>
        <w:t>Gerenciar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la adecuada coordinación de los Servicios de Apoyo a los Procesos de Salud a nivel local, a través de la planificación y dirección de las actividades técnicas y administrativas desarrolladas en cada una de las áreas </w:t>
      </w:r>
      <w:r w:rsidR="00EC5063">
        <w:rPr>
          <w:rFonts w:ascii="Bookman Old Style" w:hAnsi="Bookman Old Style" w:cs="Arial"/>
          <w:i w:val="0"/>
          <w:iCs/>
          <w:sz w:val="20"/>
        </w:rPr>
        <w:t xml:space="preserve">de diagnóstico y tratamiento </w:t>
      </w:r>
      <w:r>
        <w:rPr>
          <w:rFonts w:ascii="Bookman Old Style" w:hAnsi="Bookman Old Style" w:cs="Arial"/>
          <w:i w:val="0"/>
          <w:iCs/>
          <w:sz w:val="20"/>
        </w:rPr>
        <w:t>que dirige, vigilando el cumplimiento de la normativa vigente, a fin de propiciar</w:t>
      </w:r>
      <w:r w:rsidR="00EC5063">
        <w:rPr>
          <w:rFonts w:ascii="Bookman Old Style" w:hAnsi="Bookman Old Style" w:cs="Arial"/>
          <w:i w:val="0"/>
          <w:iCs/>
          <w:sz w:val="20"/>
        </w:rPr>
        <w:t xml:space="preserve"> el</w:t>
      </w:r>
      <w:r>
        <w:rPr>
          <w:rFonts w:ascii="Bookman Old Style" w:hAnsi="Bookman Old Style" w:cs="Arial"/>
          <w:i w:val="0"/>
          <w:iCs/>
          <w:sz w:val="20"/>
        </w:rPr>
        <w:t xml:space="preserve"> funcionamiento adecuado y oportuno de los mismos, en favor de otorgar servicios de calidad a los derechohabientes.</w:t>
      </w:r>
    </w:p>
    <w:p w:rsidR="00336BF3" w:rsidRDefault="00336BF3" w:rsidP="00336B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F741A2">
      <w:pPr>
        <w:suppressAutoHyphens/>
        <w:rPr>
          <w:sz w:val="20"/>
        </w:rPr>
      </w:pPr>
    </w:p>
    <w:p w:rsidR="000C0E06" w:rsidRDefault="00EB4DFC" w:rsidP="000C0E06">
      <w:pPr>
        <w:numPr>
          <w:ilvl w:val="0"/>
          <w:numId w:val="13"/>
        </w:numPr>
        <w:tabs>
          <w:tab w:val="clear" w:pos="227"/>
          <w:tab w:val="num" w:pos="454"/>
        </w:tabs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 y/o d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irigir y supervisar </w:t>
      </w:r>
      <w:r>
        <w:rPr>
          <w:rFonts w:ascii="Bookman Old Style" w:hAnsi="Bookman Old Style" w:cs="Arial"/>
          <w:i w:val="0"/>
          <w:iCs/>
          <w:sz w:val="20"/>
        </w:rPr>
        <w:t xml:space="preserve">las actividades desarrolladas en 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los servicios </w:t>
      </w:r>
      <w:r>
        <w:rPr>
          <w:rFonts w:ascii="Bookman Old Style" w:hAnsi="Bookman Old Style" w:cs="Arial"/>
          <w:i w:val="0"/>
          <w:iCs/>
          <w:sz w:val="20"/>
        </w:rPr>
        <w:t xml:space="preserve">que dirige, 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en materia técnica y administrativa, </w:t>
      </w:r>
      <w:r w:rsidR="000C0E06" w:rsidRPr="009225F6">
        <w:rPr>
          <w:rFonts w:ascii="Bookman Old Style" w:hAnsi="Bookman Old Style" w:cs="Arial"/>
          <w:i w:val="0"/>
          <w:iCs/>
          <w:sz w:val="20"/>
        </w:rPr>
        <w:t xml:space="preserve">a fin de procurar 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el </w:t>
      </w:r>
      <w:r w:rsidR="000C0E06" w:rsidRPr="009225F6">
        <w:rPr>
          <w:rFonts w:ascii="Bookman Old Style" w:hAnsi="Bookman Old Style" w:cs="Arial"/>
          <w:i w:val="0"/>
          <w:iCs/>
          <w:sz w:val="20"/>
        </w:rPr>
        <w:t xml:space="preserve"> adecuad</w:t>
      </w:r>
      <w:r w:rsidR="000C0E06">
        <w:rPr>
          <w:rFonts w:ascii="Bookman Old Style" w:hAnsi="Bookman Old Style" w:cs="Arial"/>
          <w:i w:val="0"/>
          <w:iCs/>
          <w:sz w:val="20"/>
        </w:rPr>
        <w:t>o</w:t>
      </w:r>
      <w:r w:rsidR="000C0E06" w:rsidRPr="009225F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funcionamiento de los mismos </w:t>
      </w:r>
      <w:r w:rsidR="000C0E06" w:rsidRPr="009225F6">
        <w:rPr>
          <w:rFonts w:ascii="Bookman Old Style" w:hAnsi="Bookman Old Style" w:cs="Arial"/>
          <w:i w:val="0"/>
          <w:iCs/>
          <w:sz w:val="20"/>
        </w:rPr>
        <w:t>y</w:t>
      </w:r>
      <w:r w:rsidR="000C0E06">
        <w:rPr>
          <w:rFonts w:ascii="Bookman Old Style" w:hAnsi="Bookman Old Style" w:cs="Arial"/>
          <w:i w:val="0"/>
          <w:iCs/>
          <w:sz w:val="20"/>
        </w:rPr>
        <w:t xml:space="preserve"> la oportuna atención a los pacientes.</w:t>
      </w:r>
    </w:p>
    <w:p w:rsidR="000C0E06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Definir conjuntamente con las jefaturas</w:t>
      </w:r>
      <w:r w:rsidR="00EB4DFC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FC23B4">
        <w:rPr>
          <w:rFonts w:ascii="Bookman Old Style" w:hAnsi="Bookman Old Style" w:cs="Arial"/>
          <w:i w:val="0"/>
          <w:iCs/>
          <w:sz w:val="20"/>
        </w:rPr>
        <w:t>Departamento y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EB4DFC">
        <w:rPr>
          <w:rFonts w:ascii="Bookman Old Style" w:hAnsi="Bookman Old Style" w:cs="Arial"/>
          <w:i w:val="0"/>
          <w:iCs/>
          <w:sz w:val="20"/>
        </w:rPr>
        <w:t xml:space="preserve">Servicios </w:t>
      </w:r>
      <w:r>
        <w:rPr>
          <w:rFonts w:ascii="Bookman Old Style" w:hAnsi="Bookman Old Style" w:cs="Arial"/>
          <w:i w:val="0"/>
          <w:iCs/>
          <w:sz w:val="20"/>
        </w:rPr>
        <w:t xml:space="preserve">Clínicos que dirige, las líneas de acción a desarrollar en cada una de las áreas, de acuerdo a las disciplinas </w:t>
      </w:r>
      <w:r w:rsidR="00EB4DFC">
        <w:rPr>
          <w:rFonts w:ascii="Bookman Old Style" w:hAnsi="Bookman Old Style" w:cs="Arial"/>
          <w:i w:val="0"/>
          <w:iCs/>
          <w:sz w:val="20"/>
        </w:rPr>
        <w:t>correspondientes</w:t>
      </w:r>
      <w:r>
        <w:rPr>
          <w:rFonts w:ascii="Bookman Old Style" w:hAnsi="Bookman Old Style" w:cs="Arial"/>
          <w:i w:val="0"/>
          <w:iCs/>
          <w:sz w:val="20"/>
        </w:rPr>
        <w:t xml:space="preserve">, a fin de encausar los esfuerzos al logro de los objetivos locales. </w:t>
      </w:r>
    </w:p>
    <w:p w:rsidR="000C0E06" w:rsidRDefault="000C0E06" w:rsidP="000C0E06">
      <w:pPr>
        <w:pStyle w:val="Prrafodelista"/>
        <w:ind w:left="935"/>
        <w:rPr>
          <w:rFonts w:ascii="Bookman Old Style" w:hAnsi="Bookman Old Style" w:cs="Arial"/>
          <w:i w:val="0"/>
          <w:iCs/>
          <w:sz w:val="20"/>
        </w:rPr>
      </w:pPr>
    </w:p>
    <w:p w:rsidR="00336BF3" w:rsidRDefault="00FC23B4" w:rsidP="00EC5063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Dirigir y s</w:t>
      </w:r>
      <w:r w:rsidR="00336BF3" w:rsidRPr="00EC5063">
        <w:rPr>
          <w:rFonts w:ascii="Bookman Old Style" w:hAnsi="Bookman Old Style" w:cs="Arial"/>
          <w:i w:val="0"/>
          <w:iCs/>
          <w:sz w:val="20"/>
        </w:rPr>
        <w:t xml:space="preserve">upervisar la coordinación adecuada de los servicios de Diagnóstico y Tratamiento (Laboratorio Clínico, Farmacia, </w:t>
      </w:r>
      <w:r>
        <w:rPr>
          <w:rFonts w:ascii="Bookman Old Style" w:hAnsi="Bookman Old Style" w:cs="Arial"/>
          <w:i w:val="0"/>
          <w:iCs/>
          <w:sz w:val="20"/>
        </w:rPr>
        <w:t>Radiología e Imágenes</w:t>
      </w:r>
      <w:r w:rsidR="00336BF3" w:rsidRPr="00EC5063">
        <w:rPr>
          <w:rFonts w:ascii="Bookman Old Style" w:hAnsi="Bookman Old Style" w:cs="Arial"/>
          <w:i w:val="0"/>
          <w:iCs/>
          <w:sz w:val="20"/>
        </w:rPr>
        <w:t xml:space="preserve">, etc.), en relación </w:t>
      </w:r>
      <w:r w:rsidR="00EC5063">
        <w:rPr>
          <w:rFonts w:ascii="Bookman Old Style" w:hAnsi="Bookman Old Style" w:cs="Arial"/>
          <w:i w:val="0"/>
          <w:iCs/>
          <w:sz w:val="20"/>
        </w:rPr>
        <w:t xml:space="preserve">al cumplimientos de los planes de trabajo, </w:t>
      </w:r>
      <w:r w:rsidR="00336BF3" w:rsidRPr="00EC5063">
        <w:rPr>
          <w:rFonts w:ascii="Bookman Old Style" w:hAnsi="Bookman Old Style" w:cs="Arial"/>
          <w:i w:val="0"/>
          <w:iCs/>
          <w:sz w:val="20"/>
        </w:rPr>
        <w:t>a la oportunidad y calidad en otorgamiento del servicio y emisión de resultados, a fin que faciliten la definición acertada de la diagn</w:t>
      </w:r>
      <w:r w:rsidR="00EB4DFC">
        <w:rPr>
          <w:rFonts w:ascii="Bookman Old Style" w:hAnsi="Bookman Old Style" w:cs="Arial"/>
          <w:i w:val="0"/>
          <w:iCs/>
          <w:sz w:val="20"/>
        </w:rPr>
        <w:t>o</w:t>
      </w:r>
      <w:r w:rsidR="00336BF3" w:rsidRPr="00EC5063">
        <w:rPr>
          <w:rFonts w:ascii="Bookman Old Style" w:hAnsi="Bookman Old Style" w:cs="Arial"/>
          <w:i w:val="0"/>
          <w:iCs/>
          <w:sz w:val="20"/>
        </w:rPr>
        <w:t>sis médica y la determinación del tratamiento a seguir para el paciente.</w:t>
      </w:r>
    </w:p>
    <w:p w:rsidR="00EC5063" w:rsidRPr="00EC5063" w:rsidRDefault="00EC5063" w:rsidP="00EC5063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EB4DFC" w:rsidRDefault="00EC5063" w:rsidP="00EB4DFC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 w:rsidRPr="00EB4DFC">
        <w:rPr>
          <w:rFonts w:ascii="Bookman Old Style" w:hAnsi="Bookman Old Style" w:cs="Arial"/>
          <w:i w:val="0"/>
          <w:iCs/>
          <w:sz w:val="20"/>
        </w:rPr>
        <w:t xml:space="preserve">Coordinar y dirigir las actividades que se </w:t>
      </w:r>
      <w:r w:rsidR="00FC23B4">
        <w:rPr>
          <w:rFonts w:ascii="Bookman Old Style" w:hAnsi="Bookman Old Style" w:cs="Arial"/>
          <w:i w:val="0"/>
          <w:iCs/>
          <w:sz w:val="20"/>
        </w:rPr>
        <w:t>desarrollan</w:t>
      </w:r>
      <w:r w:rsidRPr="00EB4DFC">
        <w:rPr>
          <w:rFonts w:ascii="Bookman Old Style" w:hAnsi="Bookman Old Style" w:cs="Arial"/>
          <w:i w:val="0"/>
          <w:iCs/>
          <w:sz w:val="20"/>
        </w:rPr>
        <w:t xml:space="preserve"> en las </w:t>
      </w:r>
      <w:r w:rsidR="00EB4DFC" w:rsidRPr="00EB4DFC">
        <w:rPr>
          <w:rFonts w:ascii="Bookman Old Style" w:hAnsi="Bookman Old Style" w:cs="Arial"/>
          <w:i w:val="0"/>
          <w:iCs/>
          <w:sz w:val="20"/>
        </w:rPr>
        <w:t xml:space="preserve">áreas </w:t>
      </w:r>
      <w:r w:rsidR="00EB4DFC">
        <w:rPr>
          <w:rFonts w:ascii="Bookman Old Style" w:hAnsi="Bookman Old Style" w:cs="Arial"/>
          <w:i w:val="0"/>
          <w:iCs/>
          <w:sz w:val="20"/>
        </w:rPr>
        <w:t xml:space="preserve">técnicas </w:t>
      </w:r>
      <w:r w:rsidR="00EB4DFC" w:rsidRPr="00EB4DFC">
        <w:rPr>
          <w:rFonts w:ascii="Bookman Old Style" w:hAnsi="Bookman Old Style" w:cs="Arial"/>
          <w:i w:val="0"/>
          <w:iCs/>
          <w:sz w:val="20"/>
        </w:rPr>
        <w:t xml:space="preserve">de Trabajo Social, Terapia Respiratoria, Medicina Física y Rehabilitación, </w:t>
      </w:r>
      <w:r w:rsidR="007757C1">
        <w:rPr>
          <w:rFonts w:ascii="Bookman Old Style" w:hAnsi="Bookman Old Style" w:cs="Arial"/>
          <w:i w:val="0"/>
          <w:iCs/>
          <w:sz w:val="20"/>
        </w:rPr>
        <w:t>etc.</w:t>
      </w:r>
      <w:r w:rsidR="00FC23B4">
        <w:rPr>
          <w:rFonts w:ascii="Bookman Old Style" w:hAnsi="Bookman Old Style" w:cs="Arial"/>
          <w:i w:val="0"/>
          <w:iCs/>
          <w:sz w:val="20"/>
        </w:rPr>
        <w:t>, a fin de controlar el eficiente funcionamiento de las mismas.</w:t>
      </w:r>
    </w:p>
    <w:p w:rsidR="00EB4DFC" w:rsidRDefault="00EB4DFC" w:rsidP="00EB4DF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B4DFC" w:rsidRDefault="00EB4DFC" w:rsidP="00EB4DFC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Fomentar la cooperación técnica y administrativa entre los diferentes Servicios bajo su cargo, a fin de propiciar el compromiso en la integración de esfuerzos que permitan el logro de metas y la fluidez en la ejecución de los procesos.</w:t>
      </w:r>
    </w:p>
    <w:p w:rsidR="00EB4DFC" w:rsidRDefault="00EB4DFC" w:rsidP="00EB4DFC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Coordinar y dirigir la resolución de incidentes o demoras en los procesos, a fin de gestionar o realizar las acciones necesarias que permitan superarlos.</w:t>
      </w:r>
    </w:p>
    <w:p w:rsidR="000C0E06" w:rsidRPr="00FC23B4" w:rsidRDefault="000C0E06" w:rsidP="000C0E06">
      <w:pPr>
        <w:pStyle w:val="Prrafodelista"/>
        <w:ind w:left="935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Velar por el fortalecimiento de los controles internos, a través del diseño e implementación de mecanismos de control que permitan contar de información oportuna que faciliten la toma de decisiones del área y el asesoramiento a la Dirección Local.</w:t>
      </w:r>
    </w:p>
    <w:p w:rsidR="000C0E06" w:rsidRPr="00FC23B4" w:rsidRDefault="000C0E06" w:rsidP="000C0E06">
      <w:pPr>
        <w:suppressAutoHyphens/>
        <w:ind w:left="947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Controlar los indicadores para cada servicio, coordinando con los jefes de los mismos la resolución de los problemas detectados, que facilite el cumplimiento de los objetivos del centro de atención.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lastRenderedPageBreak/>
        <w:t>Realizar visitas a las diferentes áreas del centro de atención, para verificar el proceso de atención al paciente y así tomar las medidas correctivas necesarias.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2C6EE0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Participar en la elaboración d</w:t>
      </w:r>
      <w:r w:rsidR="000C0E06"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el Plan de Trabajo del centro de atención, en coordinación con la Dirección y la Administración, para definir las líneas de trabajo a seguir en función de cumplir los objetivos propuestos.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Diseñar y desarrollar planes de acción, a través de la formulación de instrumentos, técnicas o herramientas que posibiliten su adecuada ejecución, con el fin de cumplir los objetivos planteados.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Mantener informado al personal bajo su dirección, de los nuevos procedimientos implementados en el área para conocer, aplicar y hacer cumplir los procesos, normas y políticas de trabajo del Instituto.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Planificar y coordinar el desarrollo de proyectos, verificando su ejecución y alcances, con el fin de introducir mejoras en su área de trabajo.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Mantener actualizados documentos de uso normativo, con el fin de que sirva de instrumento, para el desarrollo de las actividades del área. 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Constatar los servicios prestados, garantizando la calidad a través del seguimiento de los mismos.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Crear o participar en Comités Técnicos para orientar, asesorar, definir y decidir los criterios que se requieran para la toma de decisiones o el debido ejercicio de las funciones del área. 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Revisar y autorizar documentación relacionada al área, así como informes, notas, reportes, controles administrativos y otros, para su respectivo trámite.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Apoyar en lo técnico u operativo, ante contingentes como ausencia de personal u otros, con el fin de no afectar el desarrollo constante de las actividades del área.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Apoyar el adiestramiento de su personal nuevo y velar porque se cumpla su plan de inducción.</w:t>
      </w:r>
    </w:p>
    <w:p w:rsidR="00AD71D1" w:rsidRDefault="00AD71D1" w:rsidP="00AD71D1">
      <w:pPr>
        <w:pStyle w:val="Prrafodelista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AD71D1" w:rsidRPr="00AD71D1" w:rsidRDefault="00AD71D1" w:rsidP="00AD71D1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AD71D1">
        <w:rPr>
          <w:rFonts w:ascii="Bookman Old Style" w:hAnsi="Bookman Old Style" w:cs="Arial"/>
          <w:i w:val="0"/>
          <w:iCs/>
          <w:color w:val="000000" w:themeColor="text1"/>
          <w:sz w:val="20"/>
        </w:rPr>
        <w:t>Velar por la armonía laboral en el área a fin de procurar la unidad del personal.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>Realizar reuniones periódicas para definir, coordinar y dar  seguimiento a los planes de acción encaminados a contribuir con los objetivos del Instituto.</w:t>
      </w:r>
    </w:p>
    <w:p w:rsidR="000C0E06" w:rsidRPr="00FC23B4" w:rsidRDefault="000C0E06" w:rsidP="000C0E06">
      <w:pPr>
        <w:suppressAutoHyphens/>
        <w:ind w:left="454" w:right="221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0C0E06" w:rsidRPr="00FC23B4" w:rsidRDefault="000C0E06" w:rsidP="000C0E06">
      <w:pPr>
        <w:numPr>
          <w:ilvl w:val="0"/>
          <w:numId w:val="13"/>
        </w:numPr>
        <w:tabs>
          <w:tab w:val="clear" w:pos="227"/>
          <w:tab w:val="num" w:pos="454"/>
        </w:tabs>
        <w:suppressAutoHyphens/>
        <w:ind w:left="454" w:right="221"/>
        <w:jc w:val="both"/>
        <w:rPr>
          <w:rFonts w:ascii="Bookman Old Style" w:hAnsi="Bookman Old Style" w:cs="Tahoma"/>
          <w:i w:val="0"/>
          <w:color w:val="000000" w:themeColor="text1"/>
          <w:sz w:val="20"/>
          <w:szCs w:val="22"/>
        </w:rPr>
      </w:pPr>
      <w:r w:rsidRPr="00FC23B4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Realizar otras actividades, encomendadas por la jefatura inmediata. </w:t>
      </w:r>
    </w:p>
    <w:p w:rsidR="000C0E06" w:rsidRPr="00FC23B4" w:rsidRDefault="000C0E06" w:rsidP="000C0E06">
      <w:pPr>
        <w:suppressAutoHyphens/>
        <w:ind w:left="227"/>
        <w:rPr>
          <w:color w:val="000000" w:themeColor="text1"/>
          <w:sz w:val="20"/>
        </w:rPr>
      </w:pPr>
    </w:p>
    <w:p w:rsidR="00E471D2" w:rsidRPr="00700CB6" w:rsidRDefault="00E471D2" w:rsidP="00F741A2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84507" w:rsidRDefault="00432BBF" w:rsidP="00F741A2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1523E7" w:rsidRPr="00700CB6" w:rsidRDefault="00FD227F" w:rsidP="00F741A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</w:t>
      </w:r>
      <w:r w:rsidR="00CE2C03">
        <w:rPr>
          <w:rFonts w:ascii="Bookman Old Style" w:hAnsi="Bookman Old Style" w:cs="Arial"/>
          <w:i w:val="0"/>
          <w:iCs/>
          <w:spacing w:val="-3"/>
          <w:sz w:val="20"/>
        </w:rPr>
        <w:t xml:space="preserve">: </w:t>
      </w:r>
    </w:p>
    <w:p w:rsidR="00CE2C03" w:rsidRDefault="00CE2C03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Departamento Clínico</w:t>
      </w:r>
      <w:r w:rsidR="001717BB">
        <w:rPr>
          <w:rFonts w:ascii="Bookman Old Style" w:hAnsi="Bookman Old Style" w:cs="Arial"/>
          <w:i w:val="0"/>
          <w:iCs/>
          <w:sz w:val="20"/>
        </w:rPr>
        <w:t>.</w:t>
      </w:r>
    </w:p>
    <w:p w:rsidR="001717BB" w:rsidRDefault="001717BB" w:rsidP="00F741A2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Clínico.</w:t>
      </w:r>
    </w:p>
    <w:p w:rsidR="001717BB" w:rsidRDefault="001717BB" w:rsidP="001717B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717BB">
        <w:rPr>
          <w:rFonts w:ascii="Bookman Old Style" w:hAnsi="Bookman Old Style" w:cs="Arial"/>
          <w:i w:val="0"/>
          <w:iCs/>
          <w:sz w:val="20"/>
        </w:rPr>
        <w:t xml:space="preserve">Jefe de </w:t>
      </w:r>
      <w:r w:rsidR="00A65C7D">
        <w:rPr>
          <w:rFonts w:ascii="Bookman Old Style" w:hAnsi="Bookman Old Style" w:cs="Arial"/>
          <w:i w:val="0"/>
          <w:iCs/>
          <w:sz w:val="20"/>
        </w:rPr>
        <w:t xml:space="preserve">Servicio de </w:t>
      </w:r>
      <w:r w:rsidRPr="001717BB">
        <w:rPr>
          <w:rFonts w:ascii="Bookman Old Style" w:hAnsi="Bookman Old Style" w:cs="Arial"/>
          <w:i w:val="0"/>
          <w:iCs/>
          <w:sz w:val="20"/>
        </w:rPr>
        <w:t xml:space="preserve">Laboratorio Clínico. </w:t>
      </w:r>
    </w:p>
    <w:p w:rsidR="00AD71D1" w:rsidRPr="001717BB" w:rsidRDefault="00AD71D1" w:rsidP="00AD71D1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17BB" w:rsidRDefault="001717BB" w:rsidP="001717B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717BB">
        <w:rPr>
          <w:rFonts w:ascii="Bookman Old Style" w:hAnsi="Bookman Old Style" w:cs="Arial"/>
          <w:i w:val="0"/>
          <w:iCs/>
          <w:sz w:val="20"/>
        </w:rPr>
        <w:t>Jefe de</w:t>
      </w:r>
      <w:r w:rsidR="003E170D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717BB">
        <w:rPr>
          <w:rFonts w:ascii="Bookman Old Style" w:hAnsi="Bookman Old Style" w:cs="Arial"/>
          <w:i w:val="0"/>
          <w:iCs/>
          <w:sz w:val="20"/>
        </w:rPr>
        <w:t xml:space="preserve">Farmacia. </w:t>
      </w:r>
    </w:p>
    <w:p w:rsidR="00E90B12" w:rsidRDefault="003E170D" w:rsidP="001717B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Jefe de Servicio </w:t>
      </w:r>
      <w:r w:rsidR="00E90B12">
        <w:rPr>
          <w:rFonts w:ascii="Bookman Old Style" w:hAnsi="Bookman Old Style" w:cs="Arial"/>
          <w:i w:val="0"/>
          <w:iCs/>
          <w:sz w:val="20"/>
        </w:rPr>
        <w:t>Trabajado Social.</w:t>
      </w:r>
    </w:p>
    <w:p w:rsidR="003E170D" w:rsidRDefault="003E170D" w:rsidP="003E170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de Rehabilitación.</w:t>
      </w:r>
    </w:p>
    <w:p w:rsidR="004A48E3" w:rsidRPr="001717BB" w:rsidRDefault="004A48E3" w:rsidP="003E170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Coordinador de </w:t>
      </w:r>
      <w:r w:rsidR="00C3442C">
        <w:rPr>
          <w:rFonts w:ascii="Bookman Old Style" w:hAnsi="Bookman Old Style" w:cs="Arial"/>
          <w:i w:val="0"/>
          <w:iCs/>
          <w:sz w:val="20"/>
        </w:rPr>
        <w:t>Técnicos de Terapia Respiratoria.</w:t>
      </w:r>
    </w:p>
    <w:p w:rsidR="001717BB" w:rsidRDefault="001717BB" w:rsidP="001717B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717BB">
        <w:rPr>
          <w:rFonts w:ascii="Bookman Old Style" w:hAnsi="Bookman Old Style" w:cs="Arial"/>
          <w:i w:val="0"/>
          <w:iCs/>
          <w:sz w:val="20"/>
        </w:rPr>
        <w:t xml:space="preserve">Secretaria. </w:t>
      </w:r>
    </w:p>
    <w:p w:rsidR="00FC23B4" w:rsidRPr="001717BB" w:rsidRDefault="00FC23B4" w:rsidP="001717B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Cargos de áreas técnicas que dirige a nivel hospitalario.</w:t>
      </w:r>
    </w:p>
    <w:p w:rsidR="009871C4" w:rsidRDefault="009871C4" w:rsidP="009871C4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20A94" w:rsidRDefault="00432BBF" w:rsidP="00F741A2">
      <w:pPr>
        <w:suppressAutoHyphens/>
        <w:rPr>
          <w:sz w:val="14"/>
        </w:rPr>
      </w:pPr>
    </w:p>
    <w:p w:rsidR="00420A94" w:rsidRPr="00420A94" w:rsidRDefault="00420A94" w:rsidP="00F741A2">
      <w:pPr>
        <w:suppressAutoHyphens/>
        <w:rPr>
          <w:sz w:val="14"/>
        </w:rPr>
      </w:pPr>
    </w:p>
    <w:p w:rsidR="00432BBF" w:rsidRDefault="00432BBF" w:rsidP="00F741A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E2C03" w:rsidRDefault="00CE2C03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Gerencia efectiva </w:t>
      </w:r>
      <w:r w:rsidR="00A85EE9">
        <w:rPr>
          <w:rFonts w:ascii="Bookman Old Style" w:hAnsi="Bookman Old Style" w:cs="Arial"/>
          <w:i w:val="0"/>
          <w:iCs/>
          <w:spacing w:val="-3"/>
          <w:sz w:val="20"/>
        </w:rPr>
        <w:t xml:space="preserve">para 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funcionamiento de los Servicios </w:t>
      </w:r>
      <w:r w:rsidR="001717BB">
        <w:rPr>
          <w:rFonts w:ascii="Bookman Old Style" w:hAnsi="Bookman Old Style" w:cs="Arial"/>
          <w:i w:val="0"/>
          <w:iCs/>
          <w:spacing w:val="-3"/>
          <w:sz w:val="20"/>
        </w:rPr>
        <w:t>de Apoyo a Procesos de Salud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a nivel Hospitalario.</w:t>
      </w:r>
    </w:p>
    <w:p w:rsidR="00314892" w:rsidRDefault="00314892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Resolución oportuna de incidentes en la operatividad de los procesos internos.</w:t>
      </w:r>
    </w:p>
    <w:p w:rsidR="00A12BD8" w:rsidRDefault="00A12BD8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A12BD8" w:rsidRPr="00D7299E" w:rsidRDefault="00A12BD8" w:rsidP="00F741A2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F741A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E2C03" w:rsidRDefault="00CE2C03" w:rsidP="00CE2C03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1523E7" w:rsidRPr="002110F9" w:rsidRDefault="001523E7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20F0B" w:rsidRPr="005B2459" w:rsidRDefault="00320F0B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1523E7" w:rsidRPr="002110F9" w:rsidRDefault="001523E7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320F0B" w:rsidRDefault="002110F9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320F0B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CE2C03" w:rsidRPr="00320F0B" w:rsidRDefault="00CE2C03" w:rsidP="00F741A2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56CC0"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20A94" w:rsidRDefault="00420A94" w:rsidP="00F741A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F741A2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2110F9" w:rsidRPr="000E6196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85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DD59A7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Default="002110F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137AD0" w:rsidRDefault="000D0E49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</w:p>
    <w:p w:rsidR="002110F9" w:rsidRDefault="002D163D" w:rsidP="00F741A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110F9" w:rsidRDefault="002110F9" w:rsidP="00F741A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741A2">
      <w:pPr>
        <w:suppressAutoHyphens/>
        <w:rPr>
          <w:rFonts w:ascii="Bookman Old Style" w:hAnsi="Bookman Old Style" w:cs="Arial"/>
          <w:iCs/>
          <w:sz w:val="20"/>
        </w:rPr>
      </w:pPr>
    </w:p>
    <w:p w:rsidR="00073279" w:rsidRPr="00A55019" w:rsidRDefault="00073279" w:rsidP="000732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73279" w:rsidRDefault="00073279" w:rsidP="00073279">
      <w:pPr>
        <w:suppressAutoHyphens/>
        <w:rPr>
          <w:rFonts w:ascii="Bookman Old Style" w:hAnsi="Bookman Old Style" w:cs="Arial"/>
          <w:iCs/>
          <w:sz w:val="20"/>
        </w:rPr>
      </w:pPr>
    </w:p>
    <w:p w:rsidR="00073279" w:rsidRDefault="00073279" w:rsidP="00073279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Doctor en Medicina, con Post grado universitario.</w:t>
      </w:r>
    </w:p>
    <w:p w:rsidR="00073279" w:rsidRPr="00C404F4" w:rsidRDefault="00073279" w:rsidP="0007327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279" w:rsidRDefault="00073279" w:rsidP="0007327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 Deseable: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Maestría en el campo de la Salud o Especialidad Médica.</w:t>
      </w:r>
    </w:p>
    <w:p w:rsidR="00073279" w:rsidRDefault="00073279" w:rsidP="0007327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279" w:rsidRDefault="00073279" w:rsidP="00073279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110F9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073279" w:rsidRPr="00420A94" w:rsidRDefault="00073279" w:rsidP="0007327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73279" w:rsidRDefault="00073279" w:rsidP="0007327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073279" w:rsidRPr="0056793B" w:rsidRDefault="00073279" w:rsidP="0007327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3279" w:rsidRDefault="00073279" w:rsidP="00073279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73279" w:rsidRPr="00967B9F" w:rsidRDefault="00073279" w:rsidP="000732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7989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073279" w:rsidRPr="00967B9F" w:rsidRDefault="00073279" w:rsidP="000732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Gestion de Calidad.</w:t>
      </w:r>
    </w:p>
    <w:p w:rsidR="00073279" w:rsidRPr="00967B9F" w:rsidRDefault="00073279" w:rsidP="000732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de Recursos Humanos.</w:t>
      </w:r>
      <w:r w:rsidRPr="00967B9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73279" w:rsidRDefault="00073279" w:rsidP="000732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67B9F">
        <w:rPr>
          <w:rFonts w:ascii="Bookman Old Style" w:hAnsi="Bookman Old Style" w:cs="Arial"/>
          <w:i w:val="0"/>
          <w:iCs/>
          <w:spacing w:val="-3"/>
          <w:sz w:val="20"/>
        </w:rPr>
        <w:t>Mejora en procesos de atención hospitalaria.</w:t>
      </w:r>
    </w:p>
    <w:p w:rsidR="003D7644" w:rsidRDefault="003D7644" w:rsidP="000732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Diplomados o cursos administrativos.</w:t>
      </w:r>
    </w:p>
    <w:p w:rsidR="00D629C5" w:rsidRDefault="00D629C5" w:rsidP="00D629C5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D71D1" w:rsidRPr="00967B9F" w:rsidRDefault="00AD71D1" w:rsidP="00D629C5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73279" w:rsidRPr="00A44862" w:rsidRDefault="00073279" w:rsidP="00073279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Carnet de Junta de Vigilancia.</w:t>
      </w:r>
    </w:p>
    <w:p w:rsidR="00073279" w:rsidRDefault="00073279" w:rsidP="0007327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73279" w:rsidRPr="00525E1A" w:rsidRDefault="00073279" w:rsidP="00073279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Cuatro 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años, </w:t>
      </w:r>
      <w:r>
        <w:rPr>
          <w:rFonts w:ascii="Bookman Old Style" w:hAnsi="Bookman Old Style" w:cs="Arial"/>
          <w:i w:val="0"/>
          <w:iCs/>
          <w:sz w:val="20"/>
        </w:rPr>
        <w:t>en el ejercicio de su profesión o en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 puestos de </w:t>
      </w:r>
      <w:r>
        <w:rPr>
          <w:rFonts w:ascii="Bookman Old Style" w:hAnsi="Bookman Old Style" w:cs="Arial"/>
          <w:i w:val="0"/>
          <w:iCs/>
          <w:sz w:val="20"/>
        </w:rPr>
        <w:t>J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efatura.  </w:t>
      </w:r>
    </w:p>
    <w:p w:rsidR="00073279" w:rsidRDefault="00073279" w:rsidP="00073279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73279" w:rsidRDefault="00073279" w:rsidP="00073279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073279" w:rsidRPr="00F85799" w:rsidRDefault="00073279" w:rsidP="00073279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Orientación al Servicio.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Integridad.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Responsabilidad.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Capacidad de Decisión.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Orientación a Resultados.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Resolución de Problemas.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Manejo de Personal.</w:t>
      </w:r>
    </w:p>
    <w:p w:rsidR="00073279" w:rsidRPr="00915499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5499">
        <w:rPr>
          <w:rFonts w:ascii="Bookman Old Style" w:hAnsi="Bookman Old Style" w:cs="Arial"/>
          <w:i w:val="0"/>
          <w:iCs/>
          <w:spacing w:val="-3"/>
          <w:sz w:val="20"/>
        </w:rPr>
        <w:t>Autocontrol.</w:t>
      </w:r>
    </w:p>
    <w:p w:rsidR="00073279" w:rsidRPr="00BA306E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3279" w:rsidRPr="00BA306E" w:rsidRDefault="00073279" w:rsidP="00073279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F741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20A94" w:rsidRDefault="00420A94" w:rsidP="00F741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F741A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00CB6" w:rsidRDefault="00432BBF" w:rsidP="00F741A2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C0E5F" w:rsidRPr="00BC0E5F" w:rsidRDefault="005A1943" w:rsidP="00F741A2">
      <w:pPr>
        <w:suppressAutoHyphens/>
        <w:ind w:left="426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>
        <w:rPr>
          <w:rFonts w:ascii="Bookman Old Style" w:hAnsi="Bookman Old Style" w:cs="Arial"/>
          <w:i w:val="0"/>
          <w:iCs/>
          <w:sz w:val="20"/>
        </w:rPr>
        <w:t>Este puesto aplica en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Hospital General</w:t>
      </w:r>
      <w:r w:rsidR="00E90B1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Médico Quirúrgico y Oncológico, </w:t>
      </w:r>
      <w:r w:rsidR="003D7644">
        <w:rPr>
          <w:rFonts w:ascii="Bookman Old Style" w:hAnsi="Bookman Old Style" w:cs="Tahoma"/>
          <w:i w:val="0"/>
          <w:color w:val="000000"/>
          <w:sz w:val="20"/>
          <w:lang w:val="es-CL"/>
        </w:rPr>
        <w:t>Materno Infantil 1° de Mayo</w:t>
      </w:r>
      <w:r w:rsidR="00E90B12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</w:p>
    <w:sectPr w:rsidR="00BC0E5F" w:rsidRPr="00BC0E5F" w:rsidSect="00420A9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2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4B0" w:rsidRDefault="003074B0">
      <w:pPr>
        <w:spacing w:line="20" w:lineRule="exact"/>
      </w:pPr>
    </w:p>
  </w:endnote>
  <w:endnote w:type="continuationSeparator" w:id="0">
    <w:p w:rsidR="003074B0" w:rsidRDefault="003074B0"/>
  </w:endnote>
  <w:endnote w:type="continuationNotice" w:id="1">
    <w:p w:rsidR="003074B0" w:rsidRDefault="00307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2BFF" w:rsidRDefault="003A2BF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D5C1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A2BF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A2BFF" w:rsidRPr="007A6679" w:rsidRDefault="003A2BFF" w:rsidP="007A6679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3A2BFF" w:rsidRPr="00B425FF" w:rsidRDefault="003A2BFF" w:rsidP="008D5C1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A65C7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D5C1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</w:tc>
    </w:tr>
  </w:tbl>
  <w:p w:rsidR="003A2BFF" w:rsidRPr="00B425FF" w:rsidRDefault="003A2BF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2BFF">
      <w:tc>
        <w:tcPr>
          <w:tcW w:w="595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2BFF" w:rsidRDefault="003A2BF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2BFF" w:rsidRDefault="003A2BF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2BFF" w:rsidRDefault="003A2BF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4B0" w:rsidRDefault="003074B0">
      <w:r>
        <w:separator/>
      </w:r>
    </w:p>
  </w:footnote>
  <w:footnote w:type="continuationSeparator" w:id="0">
    <w:p w:rsidR="003074B0" w:rsidRDefault="00307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2BF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43CBECC" wp14:editId="59708EB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2BFF" w:rsidRPr="00B47612" w:rsidRDefault="00F073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 DE</w:t>
          </w:r>
          <w:r w:rsidR="003A2BF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RECURSOS HUMANOS                                     </w:t>
          </w: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Pr="00B47612" w:rsidRDefault="003A2BF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2BFF" w:rsidRPr="00B47612" w:rsidRDefault="003A2B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7A52F0D" wp14:editId="070AC4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27776A" wp14:editId="5C1CE63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BFF" w:rsidRDefault="003A2BF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A2BFF" w:rsidRDefault="003A2BF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BB7A09E" wp14:editId="2E99BDCB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D9EB2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A2BFF" w:rsidRDefault="003A2BF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F043C9"/>
    <w:multiLevelType w:val="hybridMultilevel"/>
    <w:tmpl w:val="580A0F26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CB7B39"/>
    <w:multiLevelType w:val="hybridMultilevel"/>
    <w:tmpl w:val="25266BF8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EA644C"/>
    <w:multiLevelType w:val="hybridMultilevel"/>
    <w:tmpl w:val="2564DBB8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A495F"/>
    <w:multiLevelType w:val="hybridMultilevel"/>
    <w:tmpl w:val="17848E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16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4"/>
  </w:num>
  <w:num w:numId="6">
    <w:abstractNumId w:val="15"/>
  </w:num>
  <w:num w:numId="7">
    <w:abstractNumId w:val="9"/>
  </w:num>
  <w:num w:numId="8">
    <w:abstractNumId w:val="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6"/>
  </w:num>
  <w:num w:numId="13">
    <w:abstractNumId w:val="5"/>
  </w:num>
  <w:num w:numId="1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337E"/>
    <w:rsid w:val="000338BB"/>
    <w:rsid w:val="00036757"/>
    <w:rsid w:val="00041C83"/>
    <w:rsid w:val="00043087"/>
    <w:rsid w:val="000503CF"/>
    <w:rsid w:val="00051B76"/>
    <w:rsid w:val="00057EC2"/>
    <w:rsid w:val="0006268E"/>
    <w:rsid w:val="000675C9"/>
    <w:rsid w:val="00073279"/>
    <w:rsid w:val="00075D3D"/>
    <w:rsid w:val="0007694C"/>
    <w:rsid w:val="0007793C"/>
    <w:rsid w:val="00082D44"/>
    <w:rsid w:val="000833C5"/>
    <w:rsid w:val="00085FA2"/>
    <w:rsid w:val="000904D1"/>
    <w:rsid w:val="000A0046"/>
    <w:rsid w:val="000A004B"/>
    <w:rsid w:val="000A5A5F"/>
    <w:rsid w:val="000A6359"/>
    <w:rsid w:val="000A6668"/>
    <w:rsid w:val="000A763C"/>
    <w:rsid w:val="000B3B34"/>
    <w:rsid w:val="000B42EA"/>
    <w:rsid w:val="000C0E06"/>
    <w:rsid w:val="000C4F01"/>
    <w:rsid w:val="000C50B8"/>
    <w:rsid w:val="000D0E49"/>
    <w:rsid w:val="000D201F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920"/>
    <w:rsid w:val="0013237C"/>
    <w:rsid w:val="00132D2A"/>
    <w:rsid w:val="001360A7"/>
    <w:rsid w:val="00140CE7"/>
    <w:rsid w:val="00140E0A"/>
    <w:rsid w:val="00142B3D"/>
    <w:rsid w:val="00146470"/>
    <w:rsid w:val="001470B6"/>
    <w:rsid w:val="00151F3F"/>
    <w:rsid w:val="001523E7"/>
    <w:rsid w:val="00155185"/>
    <w:rsid w:val="00156336"/>
    <w:rsid w:val="001621E3"/>
    <w:rsid w:val="00164CA8"/>
    <w:rsid w:val="001717BB"/>
    <w:rsid w:val="00187029"/>
    <w:rsid w:val="0019095F"/>
    <w:rsid w:val="00190B6B"/>
    <w:rsid w:val="001911FB"/>
    <w:rsid w:val="001A05D7"/>
    <w:rsid w:val="001A3F13"/>
    <w:rsid w:val="001A456B"/>
    <w:rsid w:val="001A492B"/>
    <w:rsid w:val="001A505C"/>
    <w:rsid w:val="001B1E1A"/>
    <w:rsid w:val="001B3A69"/>
    <w:rsid w:val="001C197F"/>
    <w:rsid w:val="001C1CF2"/>
    <w:rsid w:val="001C388E"/>
    <w:rsid w:val="001C591A"/>
    <w:rsid w:val="001D2BAE"/>
    <w:rsid w:val="001D6481"/>
    <w:rsid w:val="001D6B20"/>
    <w:rsid w:val="001E14C2"/>
    <w:rsid w:val="001F7361"/>
    <w:rsid w:val="001F7D5B"/>
    <w:rsid w:val="002043A1"/>
    <w:rsid w:val="002055BD"/>
    <w:rsid w:val="002061B6"/>
    <w:rsid w:val="00206892"/>
    <w:rsid w:val="002110F9"/>
    <w:rsid w:val="002237EF"/>
    <w:rsid w:val="00225A2B"/>
    <w:rsid w:val="00227605"/>
    <w:rsid w:val="00230616"/>
    <w:rsid w:val="002344F1"/>
    <w:rsid w:val="002464AA"/>
    <w:rsid w:val="0025032E"/>
    <w:rsid w:val="002513AF"/>
    <w:rsid w:val="00255809"/>
    <w:rsid w:val="00263CFA"/>
    <w:rsid w:val="0029781A"/>
    <w:rsid w:val="002A20B1"/>
    <w:rsid w:val="002A49A0"/>
    <w:rsid w:val="002B5B31"/>
    <w:rsid w:val="002B5BB5"/>
    <w:rsid w:val="002C0C1E"/>
    <w:rsid w:val="002C1876"/>
    <w:rsid w:val="002C1956"/>
    <w:rsid w:val="002C366A"/>
    <w:rsid w:val="002C4CE0"/>
    <w:rsid w:val="002C6EE0"/>
    <w:rsid w:val="002D163D"/>
    <w:rsid w:val="002D66A2"/>
    <w:rsid w:val="002D67FD"/>
    <w:rsid w:val="002D697F"/>
    <w:rsid w:val="002E33B1"/>
    <w:rsid w:val="002E7C49"/>
    <w:rsid w:val="002F1DFA"/>
    <w:rsid w:val="003074B0"/>
    <w:rsid w:val="0031119A"/>
    <w:rsid w:val="00313203"/>
    <w:rsid w:val="00314892"/>
    <w:rsid w:val="00316FC1"/>
    <w:rsid w:val="00320A00"/>
    <w:rsid w:val="00320D6D"/>
    <w:rsid w:val="00320F0B"/>
    <w:rsid w:val="003237C8"/>
    <w:rsid w:val="00323A64"/>
    <w:rsid w:val="00326EF0"/>
    <w:rsid w:val="003318DF"/>
    <w:rsid w:val="00331A3B"/>
    <w:rsid w:val="00336BF3"/>
    <w:rsid w:val="003435A3"/>
    <w:rsid w:val="00343C4B"/>
    <w:rsid w:val="00344F46"/>
    <w:rsid w:val="003477A0"/>
    <w:rsid w:val="00354147"/>
    <w:rsid w:val="00354B11"/>
    <w:rsid w:val="00364E45"/>
    <w:rsid w:val="003667FC"/>
    <w:rsid w:val="00380A8F"/>
    <w:rsid w:val="00380F69"/>
    <w:rsid w:val="003810AF"/>
    <w:rsid w:val="00381911"/>
    <w:rsid w:val="00383442"/>
    <w:rsid w:val="0039071A"/>
    <w:rsid w:val="003917E4"/>
    <w:rsid w:val="00393014"/>
    <w:rsid w:val="003A2BFF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D7644"/>
    <w:rsid w:val="003E170D"/>
    <w:rsid w:val="003F28D7"/>
    <w:rsid w:val="00401676"/>
    <w:rsid w:val="004021C4"/>
    <w:rsid w:val="004051C1"/>
    <w:rsid w:val="004128C7"/>
    <w:rsid w:val="00412A73"/>
    <w:rsid w:val="00415F92"/>
    <w:rsid w:val="00420A94"/>
    <w:rsid w:val="004221A8"/>
    <w:rsid w:val="00424211"/>
    <w:rsid w:val="00427119"/>
    <w:rsid w:val="00432360"/>
    <w:rsid w:val="00432BBF"/>
    <w:rsid w:val="0044072A"/>
    <w:rsid w:val="00445333"/>
    <w:rsid w:val="0044693D"/>
    <w:rsid w:val="00447AD4"/>
    <w:rsid w:val="00447FE7"/>
    <w:rsid w:val="00452560"/>
    <w:rsid w:val="004556AE"/>
    <w:rsid w:val="004557A0"/>
    <w:rsid w:val="00463ED9"/>
    <w:rsid w:val="00473994"/>
    <w:rsid w:val="00483B5C"/>
    <w:rsid w:val="004864C9"/>
    <w:rsid w:val="00487304"/>
    <w:rsid w:val="004878EC"/>
    <w:rsid w:val="00490831"/>
    <w:rsid w:val="00491492"/>
    <w:rsid w:val="00492D12"/>
    <w:rsid w:val="004A2CB6"/>
    <w:rsid w:val="004A44ED"/>
    <w:rsid w:val="004A48E3"/>
    <w:rsid w:val="004A4A56"/>
    <w:rsid w:val="004B459D"/>
    <w:rsid w:val="004B4B12"/>
    <w:rsid w:val="004B5712"/>
    <w:rsid w:val="004B7AD2"/>
    <w:rsid w:val="004C3662"/>
    <w:rsid w:val="004C3A32"/>
    <w:rsid w:val="004C7A26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300"/>
    <w:rsid w:val="00511C48"/>
    <w:rsid w:val="005166BD"/>
    <w:rsid w:val="005208A9"/>
    <w:rsid w:val="00521283"/>
    <w:rsid w:val="0052303B"/>
    <w:rsid w:val="00525E1A"/>
    <w:rsid w:val="005334CF"/>
    <w:rsid w:val="00540076"/>
    <w:rsid w:val="0054087C"/>
    <w:rsid w:val="00540ED7"/>
    <w:rsid w:val="00542A60"/>
    <w:rsid w:val="00546EA0"/>
    <w:rsid w:val="00552E4D"/>
    <w:rsid w:val="005611D8"/>
    <w:rsid w:val="00562A56"/>
    <w:rsid w:val="0056793B"/>
    <w:rsid w:val="005744F9"/>
    <w:rsid w:val="00576AB4"/>
    <w:rsid w:val="00580D6D"/>
    <w:rsid w:val="005820E4"/>
    <w:rsid w:val="00583D3A"/>
    <w:rsid w:val="00585828"/>
    <w:rsid w:val="005A1943"/>
    <w:rsid w:val="005A2A2F"/>
    <w:rsid w:val="005B0CFF"/>
    <w:rsid w:val="005B1851"/>
    <w:rsid w:val="005B199F"/>
    <w:rsid w:val="005B19CA"/>
    <w:rsid w:val="005B1AE9"/>
    <w:rsid w:val="005B7300"/>
    <w:rsid w:val="005B7AC3"/>
    <w:rsid w:val="005C55DC"/>
    <w:rsid w:val="005E1A5D"/>
    <w:rsid w:val="005F500E"/>
    <w:rsid w:val="005F51C6"/>
    <w:rsid w:val="005F5C60"/>
    <w:rsid w:val="00603C6C"/>
    <w:rsid w:val="00604080"/>
    <w:rsid w:val="00607F83"/>
    <w:rsid w:val="006150F6"/>
    <w:rsid w:val="00624231"/>
    <w:rsid w:val="006242CE"/>
    <w:rsid w:val="00625E83"/>
    <w:rsid w:val="00635572"/>
    <w:rsid w:val="0064094F"/>
    <w:rsid w:val="00645312"/>
    <w:rsid w:val="00645911"/>
    <w:rsid w:val="00646A8F"/>
    <w:rsid w:val="006634C8"/>
    <w:rsid w:val="00664D13"/>
    <w:rsid w:val="006679A8"/>
    <w:rsid w:val="00671FCB"/>
    <w:rsid w:val="0067598B"/>
    <w:rsid w:val="006767C4"/>
    <w:rsid w:val="006777ED"/>
    <w:rsid w:val="00677935"/>
    <w:rsid w:val="006840FF"/>
    <w:rsid w:val="00692C14"/>
    <w:rsid w:val="006939DF"/>
    <w:rsid w:val="00693CF2"/>
    <w:rsid w:val="00694999"/>
    <w:rsid w:val="00697188"/>
    <w:rsid w:val="006A287B"/>
    <w:rsid w:val="006B3B9F"/>
    <w:rsid w:val="006B5F5A"/>
    <w:rsid w:val="006B6F09"/>
    <w:rsid w:val="006B7351"/>
    <w:rsid w:val="006C31D4"/>
    <w:rsid w:val="006C418C"/>
    <w:rsid w:val="006D3A94"/>
    <w:rsid w:val="006E3A81"/>
    <w:rsid w:val="006E4776"/>
    <w:rsid w:val="006F0622"/>
    <w:rsid w:val="006F21EB"/>
    <w:rsid w:val="006F4C9A"/>
    <w:rsid w:val="00700CB6"/>
    <w:rsid w:val="0070362C"/>
    <w:rsid w:val="00714F51"/>
    <w:rsid w:val="007209CD"/>
    <w:rsid w:val="00724564"/>
    <w:rsid w:val="007323A5"/>
    <w:rsid w:val="0073294F"/>
    <w:rsid w:val="00741162"/>
    <w:rsid w:val="00741222"/>
    <w:rsid w:val="00745879"/>
    <w:rsid w:val="00746887"/>
    <w:rsid w:val="007503C3"/>
    <w:rsid w:val="00755DCC"/>
    <w:rsid w:val="00773B57"/>
    <w:rsid w:val="0077511E"/>
    <w:rsid w:val="007757C1"/>
    <w:rsid w:val="00791ED8"/>
    <w:rsid w:val="00797BFB"/>
    <w:rsid w:val="007A2FB0"/>
    <w:rsid w:val="007A319D"/>
    <w:rsid w:val="007A3B14"/>
    <w:rsid w:val="007A6679"/>
    <w:rsid w:val="007A7C6C"/>
    <w:rsid w:val="007B61D6"/>
    <w:rsid w:val="007C0F0C"/>
    <w:rsid w:val="007C65AA"/>
    <w:rsid w:val="007D353B"/>
    <w:rsid w:val="007D3B1F"/>
    <w:rsid w:val="007E074C"/>
    <w:rsid w:val="007E3F70"/>
    <w:rsid w:val="007F38B1"/>
    <w:rsid w:val="007F4C39"/>
    <w:rsid w:val="007F543A"/>
    <w:rsid w:val="007F6E4F"/>
    <w:rsid w:val="0080297A"/>
    <w:rsid w:val="00803843"/>
    <w:rsid w:val="008040FC"/>
    <w:rsid w:val="0081257B"/>
    <w:rsid w:val="00813274"/>
    <w:rsid w:val="00823A87"/>
    <w:rsid w:val="00826683"/>
    <w:rsid w:val="00830195"/>
    <w:rsid w:val="00835D30"/>
    <w:rsid w:val="008366D2"/>
    <w:rsid w:val="00844E87"/>
    <w:rsid w:val="00846D59"/>
    <w:rsid w:val="008626DE"/>
    <w:rsid w:val="008677EF"/>
    <w:rsid w:val="008722B4"/>
    <w:rsid w:val="00872960"/>
    <w:rsid w:val="008754DE"/>
    <w:rsid w:val="00876687"/>
    <w:rsid w:val="00880E3A"/>
    <w:rsid w:val="008862AD"/>
    <w:rsid w:val="00886DE3"/>
    <w:rsid w:val="00890071"/>
    <w:rsid w:val="00890AD4"/>
    <w:rsid w:val="008915AB"/>
    <w:rsid w:val="00894523"/>
    <w:rsid w:val="00894605"/>
    <w:rsid w:val="00897841"/>
    <w:rsid w:val="008A0FFE"/>
    <w:rsid w:val="008A5057"/>
    <w:rsid w:val="008B2527"/>
    <w:rsid w:val="008B4872"/>
    <w:rsid w:val="008B66EA"/>
    <w:rsid w:val="008C1E26"/>
    <w:rsid w:val="008C3FFA"/>
    <w:rsid w:val="008D5C18"/>
    <w:rsid w:val="008E07AF"/>
    <w:rsid w:val="008E288A"/>
    <w:rsid w:val="008E526D"/>
    <w:rsid w:val="008F042C"/>
    <w:rsid w:val="008F569A"/>
    <w:rsid w:val="00900E17"/>
    <w:rsid w:val="00901116"/>
    <w:rsid w:val="009036D0"/>
    <w:rsid w:val="00906024"/>
    <w:rsid w:val="00906FBF"/>
    <w:rsid w:val="00911750"/>
    <w:rsid w:val="00915499"/>
    <w:rsid w:val="0091609A"/>
    <w:rsid w:val="00920388"/>
    <w:rsid w:val="00921CC9"/>
    <w:rsid w:val="009303F1"/>
    <w:rsid w:val="009312ED"/>
    <w:rsid w:val="009332FF"/>
    <w:rsid w:val="00942B07"/>
    <w:rsid w:val="009536F4"/>
    <w:rsid w:val="009573AF"/>
    <w:rsid w:val="009601FA"/>
    <w:rsid w:val="00962575"/>
    <w:rsid w:val="00963841"/>
    <w:rsid w:val="009655C2"/>
    <w:rsid w:val="00966C53"/>
    <w:rsid w:val="00967652"/>
    <w:rsid w:val="0097353A"/>
    <w:rsid w:val="00974BEA"/>
    <w:rsid w:val="00975C91"/>
    <w:rsid w:val="00977DF3"/>
    <w:rsid w:val="009871C4"/>
    <w:rsid w:val="00990A34"/>
    <w:rsid w:val="00990D50"/>
    <w:rsid w:val="00992B1F"/>
    <w:rsid w:val="00993388"/>
    <w:rsid w:val="0099372A"/>
    <w:rsid w:val="0099386C"/>
    <w:rsid w:val="009A1B50"/>
    <w:rsid w:val="009A56A6"/>
    <w:rsid w:val="009B3CFF"/>
    <w:rsid w:val="009C48FF"/>
    <w:rsid w:val="009C5839"/>
    <w:rsid w:val="009C603F"/>
    <w:rsid w:val="009D18CE"/>
    <w:rsid w:val="009D37E0"/>
    <w:rsid w:val="009E1209"/>
    <w:rsid w:val="009E1C09"/>
    <w:rsid w:val="009E48B8"/>
    <w:rsid w:val="009F43F3"/>
    <w:rsid w:val="00A002E3"/>
    <w:rsid w:val="00A03B09"/>
    <w:rsid w:val="00A078A8"/>
    <w:rsid w:val="00A12221"/>
    <w:rsid w:val="00A12BD8"/>
    <w:rsid w:val="00A15189"/>
    <w:rsid w:val="00A162B0"/>
    <w:rsid w:val="00A166BC"/>
    <w:rsid w:val="00A17200"/>
    <w:rsid w:val="00A17A69"/>
    <w:rsid w:val="00A265FF"/>
    <w:rsid w:val="00A3596A"/>
    <w:rsid w:val="00A40AED"/>
    <w:rsid w:val="00A42EAE"/>
    <w:rsid w:val="00A44446"/>
    <w:rsid w:val="00A44862"/>
    <w:rsid w:val="00A55019"/>
    <w:rsid w:val="00A5685F"/>
    <w:rsid w:val="00A57966"/>
    <w:rsid w:val="00A633DC"/>
    <w:rsid w:val="00A64749"/>
    <w:rsid w:val="00A6591F"/>
    <w:rsid w:val="00A65C7D"/>
    <w:rsid w:val="00A67717"/>
    <w:rsid w:val="00A67790"/>
    <w:rsid w:val="00A7099A"/>
    <w:rsid w:val="00A736EF"/>
    <w:rsid w:val="00A82ED6"/>
    <w:rsid w:val="00A85EE9"/>
    <w:rsid w:val="00A97C5E"/>
    <w:rsid w:val="00AA4B60"/>
    <w:rsid w:val="00AA51CB"/>
    <w:rsid w:val="00AB3CC3"/>
    <w:rsid w:val="00AD0A3E"/>
    <w:rsid w:val="00AD2F77"/>
    <w:rsid w:val="00AD431E"/>
    <w:rsid w:val="00AD66A3"/>
    <w:rsid w:val="00AD71D1"/>
    <w:rsid w:val="00AD7CFB"/>
    <w:rsid w:val="00AF4346"/>
    <w:rsid w:val="00B0150A"/>
    <w:rsid w:val="00B07334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620CE"/>
    <w:rsid w:val="00B64E20"/>
    <w:rsid w:val="00B6568E"/>
    <w:rsid w:val="00B70B92"/>
    <w:rsid w:val="00B70E8A"/>
    <w:rsid w:val="00B76DDF"/>
    <w:rsid w:val="00B77D79"/>
    <w:rsid w:val="00B82F39"/>
    <w:rsid w:val="00B84A43"/>
    <w:rsid w:val="00B85D6D"/>
    <w:rsid w:val="00B94C72"/>
    <w:rsid w:val="00BA4C28"/>
    <w:rsid w:val="00BB186A"/>
    <w:rsid w:val="00BB30A6"/>
    <w:rsid w:val="00BB49BD"/>
    <w:rsid w:val="00BB6CEE"/>
    <w:rsid w:val="00BB7F7C"/>
    <w:rsid w:val="00BC0E5F"/>
    <w:rsid w:val="00BC7D17"/>
    <w:rsid w:val="00BD018B"/>
    <w:rsid w:val="00BE3125"/>
    <w:rsid w:val="00BE3D38"/>
    <w:rsid w:val="00BE4A73"/>
    <w:rsid w:val="00C01198"/>
    <w:rsid w:val="00C023FB"/>
    <w:rsid w:val="00C027A9"/>
    <w:rsid w:val="00C02E03"/>
    <w:rsid w:val="00C27768"/>
    <w:rsid w:val="00C3029F"/>
    <w:rsid w:val="00C31217"/>
    <w:rsid w:val="00C31779"/>
    <w:rsid w:val="00C3442C"/>
    <w:rsid w:val="00C404F4"/>
    <w:rsid w:val="00C415AC"/>
    <w:rsid w:val="00C77C39"/>
    <w:rsid w:val="00C818DB"/>
    <w:rsid w:val="00C827BE"/>
    <w:rsid w:val="00C851FA"/>
    <w:rsid w:val="00C930A2"/>
    <w:rsid w:val="00CA1B18"/>
    <w:rsid w:val="00CA30E9"/>
    <w:rsid w:val="00CA54B4"/>
    <w:rsid w:val="00CB14E3"/>
    <w:rsid w:val="00CB3198"/>
    <w:rsid w:val="00CB381F"/>
    <w:rsid w:val="00CC01C5"/>
    <w:rsid w:val="00CC7D27"/>
    <w:rsid w:val="00CD0F9A"/>
    <w:rsid w:val="00CD4206"/>
    <w:rsid w:val="00CD4B93"/>
    <w:rsid w:val="00CD4EBD"/>
    <w:rsid w:val="00CD5577"/>
    <w:rsid w:val="00CE2C03"/>
    <w:rsid w:val="00CF04AC"/>
    <w:rsid w:val="00CF6582"/>
    <w:rsid w:val="00D076E0"/>
    <w:rsid w:val="00D118FC"/>
    <w:rsid w:val="00D141B5"/>
    <w:rsid w:val="00D2042F"/>
    <w:rsid w:val="00D20C31"/>
    <w:rsid w:val="00D27924"/>
    <w:rsid w:val="00D31E93"/>
    <w:rsid w:val="00D34AAD"/>
    <w:rsid w:val="00D413AD"/>
    <w:rsid w:val="00D436E3"/>
    <w:rsid w:val="00D4375C"/>
    <w:rsid w:val="00D4588A"/>
    <w:rsid w:val="00D55AC8"/>
    <w:rsid w:val="00D62893"/>
    <w:rsid w:val="00D629C5"/>
    <w:rsid w:val="00D6681B"/>
    <w:rsid w:val="00D703C2"/>
    <w:rsid w:val="00D7116C"/>
    <w:rsid w:val="00D711B6"/>
    <w:rsid w:val="00D721BC"/>
    <w:rsid w:val="00D7299E"/>
    <w:rsid w:val="00D7417D"/>
    <w:rsid w:val="00D76AC0"/>
    <w:rsid w:val="00D77BDA"/>
    <w:rsid w:val="00D8316E"/>
    <w:rsid w:val="00D84381"/>
    <w:rsid w:val="00D861D6"/>
    <w:rsid w:val="00D90216"/>
    <w:rsid w:val="00DA49E5"/>
    <w:rsid w:val="00DC7238"/>
    <w:rsid w:val="00DD0F58"/>
    <w:rsid w:val="00DD3607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1E69"/>
    <w:rsid w:val="00E03475"/>
    <w:rsid w:val="00E03E46"/>
    <w:rsid w:val="00E072EE"/>
    <w:rsid w:val="00E200AA"/>
    <w:rsid w:val="00E21CFE"/>
    <w:rsid w:val="00E22580"/>
    <w:rsid w:val="00E403A2"/>
    <w:rsid w:val="00E471D2"/>
    <w:rsid w:val="00E5042C"/>
    <w:rsid w:val="00E541DB"/>
    <w:rsid w:val="00E62447"/>
    <w:rsid w:val="00E63619"/>
    <w:rsid w:val="00E64B2E"/>
    <w:rsid w:val="00E753A1"/>
    <w:rsid w:val="00E76C9B"/>
    <w:rsid w:val="00E77979"/>
    <w:rsid w:val="00E84507"/>
    <w:rsid w:val="00E8691B"/>
    <w:rsid w:val="00E873CF"/>
    <w:rsid w:val="00E90B12"/>
    <w:rsid w:val="00E91034"/>
    <w:rsid w:val="00E93497"/>
    <w:rsid w:val="00E951A5"/>
    <w:rsid w:val="00E97FAC"/>
    <w:rsid w:val="00EA39AE"/>
    <w:rsid w:val="00EB1352"/>
    <w:rsid w:val="00EB4DFC"/>
    <w:rsid w:val="00EC5063"/>
    <w:rsid w:val="00EC6133"/>
    <w:rsid w:val="00EC757D"/>
    <w:rsid w:val="00ED054E"/>
    <w:rsid w:val="00ED2024"/>
    <w:rsid w:val="00EF7CDF"/>
    <w:rsid w:val="00EF7F58"/>
    <w:rsid w:val="00F00361"/>
    <w:rsid w:val="00F0096D"/>
    <w:rsid w:val="00F01F32"/>
    <w:rsid w:val="00F02164"/>
    <w:rsid w:val="00F02B26"/>
    <w:rsid w:val="00F052D9"/>
    <w:rsid w:val="00F073F3"/>
    <w:rsid w:val="00F13C74"/>
    <w:rsid w:val="00F15CAF"/>
    <w:rsid w:val="00F233E9"/>
    <w:rsid w:val="00F235EC"/>
    <w:rsid w:val="00F24A06"/>
    <w:rsid w:val="00F2505B"/>
    <w:rsid w:val="00F30614"/>
    <w:rsid w:val="00F31720"/>
    <w:rsid w:val="00F31CDC"/>
    <w:rsid w:val="00F37989"/>
    <w:rsid w:val="00F41236"/>
    <w:rsid w:val="00F479FD"/>
    <w:rsid w:val="00F52AC7"/>
    <w:rsid w:val="00F57C7F"/>
    <w:rsid w:val="00F626FE"/>
    <w:rsid w:val="00F67275"/>
    <w:rsid w:val="00F741A2"/>
    <w:rsid w:val="00F754DA"/>
    <w:rsid w:val="00F8060E"/>
    <w:rsid w:val="00F8424F"/>
    <w:rsid w:val="00F85267"/>
    <w:rsid w:val="00F8576E"/>
    <w:rsid w:val="00F85799"/>
    <w:rsid w:val="00F85B18"/>
    <w:rsid w:val="00FA66EF"/>
    <w:rsid w:val="00FA7101"/>
    <w:rsid w:val="00FB3CEF"/>
    <w:rsid w:val="00FC23B4"/>
    <w:rsid w:val="00FD07F3"/>
    <w:rsid w:val="00FD0F8D"/>
    <w:rsid w:val="00FD227F"/>
    <w:rsid w:val="00FD4486"/>
    <w:rsid w:val="00FD6034"/>
    <w:rsid w:val="00FE1135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1717B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1717B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1088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12</cp:revision>
  <cp:lastPrinted>2014-10-17T16:39:00Z</cp:lastPrinted>
  <dcterms:created xsi:type="dcterms:W3CDTF">2015-12-17T17:41:00Z</dcterms:created>
  <dcterms:modified xsi:type="dcterms:W3CDTF">2017-04-03T16:15:00Z</dcterms:modified>
</cp:coreProperties>
</file>